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775F" w14:textId="77777777" w:rsidR="00345718" w:rsidRPr="004D46BA" w:rsidRDefault="00D60688" w:rsidP="004D46BA">
      <w:pPr>
        <w:spacing w:before="48"/>
        <w:ind w:left="3378" w:right="3379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pict w14:anchorId="7C236A2E">
          <v:group id="_x0000_s1028" style="position:absolute;left:0;text-align:left;margin-left:237.25pt;margin-top:2.05pt;width:137.5pt;height:21.1pt;z-index:-251659264;mso-position-horizontal-relative:page" coordorigin="4745,41" coordsize="2750,422">
            <v:shape id="_x0000_s1029" style="position:absolute;left:4745;top:41;width:2750;height:422" coordorigin="4745,41" coordsize="2750,422" path="m4745,463r2750,l7495,41r-2750,l4745,463xe" fillcolor="#f8f8f8" stroked="f">
              <v:path arrowok="t"/>
            </v:shape>
            <w10:wrap anchorx="page"/>
          </v:group>
        </w:pic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rric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b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ae</w:t>
      </w:r>
    </w:p>
    <w:p w14:paraId="21AA8592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2B1B5A4A" w14:textId="6636AB23" w:rsidR="00345718" w:rsidRPr="004D46BA" w:rsidRDefault="004D46BA" w:rsidP="004D46BA">
      <w:pPr>
        <w:spacing w:before="1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Ihsan Webb</w:t>
      </w:r>
    </w:p>
    <w:p w14:paraId="53639FCC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181AB94F" w14:textId="0702976D" w:rsidR="00345718" w:rsidRPr="004D46BA" w:rsidRDefault="00D60688" w:rsidP="004D46BA">
      <w:pPr>
        <w:spacing w:before="29"/>
        <w:ind w:left="2945" w:right="2944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D46BA">
        <w:rPr>
          <w:rFonts w:asciiTheme="minorHAnsi" w:hAnsiTheme="minorHAnsi" w:cstheme="minorHAnsi"/>
          <w:b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4D46BA">
        <w:rPr>
          <w:rFonts w:asciiTheme="minorHAnsi" w:hAnsiTheme="minorHAnsi" w:cstheme="minorHAnsi"/>
          <w:b/>
          <w:sz w:val="22"/>
          <w:szCs w:val="22"/>
        </w:rPr>
        <w:t>IONAL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4D46BA">
        <w:rPr>
          <w:rFonts w:asciiTheme="minorHAnsi" w:hAnsiTheme="minorHAnsi" w:cstheme="minorHAnsi"/>
          <w:b/>
          <w:sz w:val="22"/>
          <w:szCs w:val="22"/>
        </w:rPr>
        <w:t>XP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z w:val="22"/>
          <w:szCs w:val="22"/>
        </w:rPr>
        <w:t>RI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z w:val="22"/>
          <w:szCs w:val="22"/>
        </w:rPr>
        <w:t>NC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</w:p>
    <w:p w14:paraId="5443C75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474344EC" w14:textId="77777777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4D46BA">
        <w:rPr>
          <w:rFonts w:asciiTheme="minorHAnsi" w:hAnsiTheme="minorHAnsi" w:cstheme="minorHAnsi"/>
          <w:b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4D46BA">
        <w:rPr>
          <w:rFonts w:asciiTheme="minorHAnsi" w:hAnsiTheme="minorHAnsi" w:cstheme="minorHAnsi"/>
          <w:b/>
          <w:sz w:val="22"/>
          <w:szCs w:val="22"/>
        </w:rPr>
        <w:t>SI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Y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 W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D46BA">
        <w:rPr>
          <w:rFonts w:asciiTheme="minorHAnsi" w:hAnsiTheme="minorHAnsi" w:cstheme="minorHAnsi"/>
          <w:b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NGT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N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CHO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4D46B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ber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2010 ~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Ju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2011</w:t>
      </w:r>
    </w:p>
    <w:p w14:paraId="7AB7F649" w14:textId="77777777" w:rsidR="00345718" w:rsidRPr="004D46BA" w:rsidRDefault="00D60688" w:rsidP="004D46BA">
      <w:pPr>
        <w:spacing w:before="37"/>
        <w:ind w:left="230" w:right="5992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ht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Scho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342A30BC" w14:textId="31CC9D6B" w:rsidR="00345718" w:rsidRPr="004D46BA" w:rsidRDefault="00D60688" w:rsidP="004D46BA">
      <w:pPr>
        <w:spacing w:before="37"/>
        <w:ind w:left="33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Teach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ur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es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erna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g Law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onal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w</w:t>
      </w:r>
    </w:p>
    <w:p w14:paraId="519C5A69" w14:textId="77777777" w:rsidR="00345718" w:rsidRPr="004D46BA" w:rsidRDefault="00345718" w:rsidP="004D46B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6455E3C" w14:textId="77777777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UNG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KY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N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UN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4D46BA">
        <w:rPr>
          <w:rFonts w:asciiTheme="minorHAnsi" w:hAnsiTheme="minorHAnsi" w:cstheme="minorHAnsi"/>
          <w:b/>
          <w:sz w:val="22"/>
          <w:szCs w:val="22"/>
        </w:rPr>
        <w:t>SI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Y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Pr="004D46B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ob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>08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5E3D19CF" w14:textId="77777777" w:rsidR="00345718" w:rsidRPr="004D46BA" w:rsidRDefault="00D60688" w:rsidP="004D46BA">
      <w:pPr>
        <w:spacing w:before="37"/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</w:p>
    <w:p w14:paraId="6913F755" w14:textId="77777777" w:rsidR="00345718" w:rsidRPr="004D46BA" w:rsidRDefault="00D60688" w:rsidP="004D46BA">
      <w:pPr>
        <w:spacing w:before="37"/>
        <w:ind w:left="403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Taught</w:t>
      </w:r>
      <w:r w:rsidRPr="004D46B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co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>rs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rna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orpor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nd</w:t>
      </w:r>
    </w:p>
    <w:p w14:paraId="3E046F9D" w14:textId="77777777" w:rsidR="00345718" w:rsidRPr="004D46BA" w:rsidRDefault="00D60688" w:rsidP="004D46BA">
      <w:pPr>
        <w:spacing w:before="37"/>
        <w:ind w:left="403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 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arch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z w:val="22"/>
          <w:szCs w:val="22"/>
        </w:rPr>
        <w:t>s of</w:t>
      </w:r>
      <w:r w:rsidRPr="004D46BA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</w:p>
    <w:p w14:paraId="279498B8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0AB3951A" w14:textId="77777777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UNG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KY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N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UN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4D46BA">
        <w:rPr>
          <w:rFonts w:asciiTheme="minorHAnsi" w:hAnsiTheme="minorHAnsi" w:cstheme="minorHAnsi"/>
          <w:b/>
          <w:sz w:val="22"/>
          <w:szCs w:val="22"/>
        </w:rPr>
        <w:t>SI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Y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LLEG</w:t>
      </w:r>
      <w:r w:rsidRPr="004D46BA">
        <w:rPr>
          <w:rFonts w:asciiTheme="minorHAnsi" w:hAnsiTheme="minorHAnsi" w:cstheme="minorHAnsi"/>
          <w:b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W              </w:t>
      </w:r>
      <w:r w:rsidRPr="004D46BA">
        <w:rPr>
          <w:rFonts w:asciiTheme="minorHAnsi" w:hAnsiTheme="minorHAnsi" w:cstheme="minorHAnsi"/>
          <w:sz w:val="22"/>
          <w:szCs w:val="22"/>
        </w:rPr>
        <w:t>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ber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2007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ber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</w:t>
      </w:r>
    </w:p>
    <w:p w14:paraId="266BBA26" w14:textId="77777777" w:rsidR="00345718" w:rsidRPr="004D46BA" w:rsidRDefault="00D60688" w:rsidP="004D46BA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ssoc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sor</w:t>
      </w:r>
    </w:p>
    <w:p w14:paraId="0DD10406" w14:textId="77777777" w:rsidR="00345718" w:rsidRPr="004D46BA" w:rsidRDefault="00D60688" w:rsidP="004D46BA">
      <w:pPr>
        <w:spacing w:before="37"/>
        <w:ind w:left="34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Taught</w:t>
      </w:r>
      <w:r w:rsidRPr="004D46BA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cou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ses</w:t>
      </w:r>
      <w:r w:rsidRPr="004D46BA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rna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orpor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d</w:t>
      </w:r>
    </w:p>
    <w:p w14:paraId="269400D8" w14:textId="77777777" w:rsidR="00345718" w:rsidRPr="004D46BA" w:rsidRDefault="00D60688" w:rsidP="004D46BA">
      <w:pPr>
        <w:spacing w:before="40"/>
        <w:ind w:left="403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 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arc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ds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w</w:t>
      </w:r>
    </w:p>
    <w:p w14:paraId="3D77927A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0C4230C2" w14:textId="11BFDB61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KO</w:t>
      </w:r>
      <w:r w:rsidRPr="004D46BA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b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4D46BA">
        <w:rPr>
          <w:rFonts w:asciiTheme="minorHAnsi" w:hAnsiTheme="minorHAnsi" w:cstheme="minorHAnsi"/>
          <w:b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4D46BA">
        <w:rPr>
          <w:rFonts w:asciiTheme="minorHAnsi" w:hAnsiTheme="minorHAnsi" w:cstheme="minorHAnsi"/>
          <w:b/>
          <w:sz w:val="22"/>
          <w:szCs w:val="22"/>
        </w:rPr>
        <w:t>SI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Y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LLEG</w:t>
      </w:r>
      <w:r w:rsidRPr="004D46BA">
        <w:rPr>
          <w:rFonts w:asciiTheme="minorHAnsi" w:hAnsiTheme="minorHAnsi" w:cstheme="minorHAnsi"/>
          <w:b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W                                   </w:t>
      </w:r>
      <w:r w:rsidRPr="004D46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ber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>3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ust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>007</w:t>
      </w:r>
    </w:p>
    <w:p w14:paraId="7CCC833C" w14:textId="084FD2FC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</w:p>
    <w:p w14:paraId="4CD3A256" w14:textId="77777777" w:rsidR="00345718" w:rsidRPr="004D46BA" w:rsidRDefault="00D60688" w:rsidP="004D46BA">
      <w:pPr>
        <w:ind w:left="230" w:right="8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Taught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cou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ses</w:t>
      </w:r>
      <w:r w:rsidRPr="004D46B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cono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orpor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sea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ched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ds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g and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cono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4D46BA">
        <w:rPr>
          <w:rFonts w:asciiTheme="minorHAnsi" w:hAnsiTheme="minorHAnsi" w:cstheme="minorHAnsi"/>
          <w:i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.</w:t>
      </w:r>
    </w:p>
    <w:p w14:paraId="34EE0A49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39260395" w14:textId="795DD09B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z w:val="22"/>
          <w:szCs w:val="22"/>
        </w:rPr>
        <w:t>IM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z w:val="22"/>
          <w:szCs w:val="22"/>
        </w:rPr>
        <w:t>&amp;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4D46BA">
        <w:rPr>
          <w:rFonts w:asciiTheme="minorHAnsi" w:hAnsiTheme="minorHAnsi" w:cstheme="minorHAnsi"/>
          <w:b/>
          <w:sz w:val="22"/>
          <w:szCs w:val="22"/>
        </w:rPr>
        <w:t>G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4D46BA">
        <w:rPr>
          <w:rFonts w:asciiTheme="minorHAnsi" w:hAnsiTheme="minorHAnsi" w:cstheme="minorHAnsi"/>
          <w:sz w:val="22"/>
          <w:szCs w:val="22"/>
        </w:rPr>
        <w:t>Fe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1997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ust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2003</w:t>
      </w:r>
    </w:p>
    <w:p w14:paraId="5B6073A5" w14:textId="1F18B9F4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ne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z w:val="22"/>
          <w:szCs w:val="22"/>
        </w:rPr>
        <w:t>Me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ber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1E4162E1" w14:textId="77777777" w:rsidR="00345718" w:rsidRPr="004D46BA" w:rsidRDefault="00D60688" w:rsidP="004D46BA">
      <w:pPr>
        <w:ind w:left="230" w:right="8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orked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at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oup,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nv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va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ous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i/>
          <w:sz w:val="22"/>
          <w:szCs w:val="22"/>
        </w:rPr>
        <w:t>ro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as a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gn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ons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.</w:t>
      </w:r>
    </w:p>
    <w:p w14:paraId="0389A066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5C94EE14" w14:textId="510BA7B3" w:rsidR="00345718" w:rsidRPr="004D46BA" w:rsidRDefault="00D60688" w:rsidP="004D46BA">
      <w:pPr>
        <w:ind w:left="11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4D46BA">
        <w:rPr>
          <w:rFonts w:asciiTheme="minorHAnsi" w:hAnsiTheme="minorHAnsi" w:cstheme="minorHAnsi"/>
          <w:b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KO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 </w:t>
      </w:r>
      <w:r w:rsidRPr="004D46BA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ua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1988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eb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1997</w:t>
      </w:r>
    </w:p>
    <w:p w14:paraId="587E6056" w14:textId="77777777" w:rsidR="00345718" w:rsidRPr="004D46BA" w:rsidRDefault="00D60688" w:rsidP="004D46BA">
      <w:pPr>
        <w:ind w:left="11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ant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&amp;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er</w:t>
      </w:r>
    </w:p>
    <w:p w14:paraId="0342B2BD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CFBAED" w14:textId="77777777" w:rsidR="00345718" w:rsidRPr="004D46BA" w:rsidRDefault="00D60688" w:rsidP="004D46BA">
      <w:pPr>
        <w:ind w:left="230" w:right="79"/>
        <w:jc w:val="both"/>
        <w:rPr>
          <w:rFonts w:asciiTheme="minorHAnsi" w:hAnsiTheme="minorHAnsi" w:cstheme="minorHAnsi"/>
          <w:sz w:val="22"/>
          <w:szCs w:val="22"/>
        </w:rPr>
        <w:sectPr w:rsidR="00345718" w:rsidRPr="004D46BA">
          <w:footerReference w:type="default" r:id="rId7"/>
          <w:pgSz w:w="12240" w:h="15840"/>
          <w:pgMar w:top="1360" w:right="1320" w:bottom="280" w:left="1320" w:header="0" w:footer="751" w:gutter="0"/>
          <w:pgNumType w:start="1"/>
          <w:cols w:space="720"/>
        </w:sectPr>
      </w:pPr>
      <w:r w:rsidRPr="004D46BA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orked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gn 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change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i/>
          <w:sz w:val="22"/>
          <w:szCs w:val="22"/>
        </w:rPr>
        <w:t>ar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i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spa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ched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z w:val="22"/>
          <w:szCs w:val="22"/>
        </w:rPr>
        <w:t>or 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i/>
          <w:sz w:val="22"/>
          <w:szCs w:val="22"/>
        </w:rPr>
        <w:t>1) year)</w:t>
      </w:r>
      <w:r w:rsidRPr="004D46BA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as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one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ry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&amp;</w:t>
      </w:r>
      <w:r w:rsidRPr="004D46BA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Econo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earch 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 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ese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rc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z w:val="22"/>
          <w:szCs w:val="22"/>
        </w:rPr>
        <w:t>er rese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rc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areas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.</w:t>
      </w:r>
    </w:p>
    <w:p w14:paraId="2C42EDC5" w14:textId="77777777" w:rsidR="00345718" w:rsidRPr="004D46BA" w:rsidRDefault="00345718" w:rsidP="004D46B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A8569D" w14:textId="77777777" w:rsidR="00345718" w:rsidRPr="004D46BA" w:rsidRDefault="00D60688" w:rsidP="004D46BA">
      <w:pPr>
        <w:spacing w:before="29"/>
        <w:ind w:left="4034" w:right="4038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4D46BA">
        <w:rPr>
          <w:rFonts w:asciiTheme="minorHAnsi" w:hAnsiTheme="minorHAnsi" w:cstheme="minorHAnsi"/>
          <w:b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N</w:t>
      </w:r>
    </w:p>
    <w:p w14:paraId="3B0F99C8" w14:textId="77777777" w:rsidR="00345718" w:rsidRPr="004D46BA" w:rsidRDefault="00345718" w:rsidP="004D46B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8B51D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5BCF8A2F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43F50830" w14:textId="77777777" w:rsidR="00345718" w:rsidRPr="004D46BA" w:rsidRDefault="00D60688" w:rsidP="004D46BA">
      <w:pPr>
        <w:ind w:left="10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b/>
          <w:sz w:val="22"/>
          <w:szCs w:val="22"/>
        </w:rPr>
        <w:t>oc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or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z w:val="22"/>
          <w:szCs w:val="22"/>
        </w:rPr>
        <w:t>J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4D46BA">
        <w:rPr>
          <w:rFonts w:asciiTheme="minorHAnsi" w:hAnsiTheme="minorHAnsi" w:cstheme="minorHAnsi"/>
          <w:b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z w:val="22"/>
          <w:szCs w:val="22"/>
        </w:rPr>
        <w:t>en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(</w:t>
      </w:r>
      <w:r w:rsidRPr="004D46BA">
        <w:rPr>
          <w:rFonts w:asciiTheme="minorHAnsi" w:hAnsiTheme="minorHAnsi" w:cstheme="minorHAnsi"/>
          <w:b/>
          <w:sz w:val="22"/>
          <w:szCs w:val="22"/>
        </w:rPr>
        <w:t>SJ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b/>
          <w:sz w:val="22"/>
          <w:szCs w:val="22"/>
        </w:rPr>
        <w:t>)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1996 -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School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ha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NC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SA</w:t>
      </w:r>
    </w:p>
    <w:p w14:paraId="2A47EE7C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94C4BE" w14:textId="77777777" w:rsidR="00345718" w:rsidRPr="004D46BA" w:rsidRDefault="00D60688" w:rsidP="004D46BA">
      <w:pPr>
        <w:ind w:left="171" w:right="313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: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D46BA">
        <w:rPr>
          <w:rFonts w:asciiTheme="minorHAnsi" w:hAnsiTheme="minorHAnsi" w:cstheme="minorHAnsi"/>
          <w:sz w:val="22"/>
          <w:szCs w:val="22"/>
        </w:rPr>
        <w:t>rn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on: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K</w:t>
      </w:r>
      <w:r w:rsidRPr="004D46BA">
        <w:rPr>
          <w:rFonts w:asciiTheme="minorHAnsi" w:hAnsiTheme="minorHAnsi" w:cstheme="minorHAnsi"/>
          <w:sz w:val="22"/>
          <w:szCs w:val="22"/>
        </w:rPr>
        <w:t>or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xp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7A4C819D" w14:textId="77777777" w:rsidR="00345718" w:rsidRPr="004D46BA" w:rsidRDefault="00345718" w:rsidP="004D46B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156702" w14:textId="77777777" w:rsidR="00345718" w:rsidRPr="004D46BA" w:rsidRDefault="00D60688" w:rsidP="004D46BA">
      <w:pPr>
        <w:ind w:left="100" w:right="1312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Mas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er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D46BA">
        <w:rPr>
          <w:rFonts w:asciiTheme="minorHAnsi" w:hAnsiTheme="minorHAnsi" w:cstheme="minorHAnsi"/>
          <w:b/>
          <w:sz w:val="22"/>
          <w:szCs w:val="22"/>
        </w:rPr>
        <w:t>.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sz w:val="22"/>
          <w:szCs w:val="22"/>
        </w:rPr>
        <w:t>.)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>993 -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School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4D46BA">
        <w:rPr>
          <w:rFonts w:asciiTheme="minorHAnsi" w:hAnsiTheme="minorHAnsi" w:cstheme="minorHAnsi"/>
          <w:sz w:val="22"/>
          <w:szCs w:val="22"/>
        </w:rPr>
        <w:t>ean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, 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 xml:space="preserve">SA </w:t>
      </w:r>
      <w:r w:rsidRPr="004D46BA">
        <w:rPr>
          <w:rFonts w:asciiTheme="minorHAnsi" w:hAnsiTheme="minorHAnsi" w:cstheme="minorHAnsi"/>
          <w:b/>
          <w:sz w:val="22"/>
          <w:szCs w:val="22"/>
        </w:rPr>
        <w:t>Mas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er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D46BA">
        <w:rPr>
          <w:rFonts w:asciiTheme="minorHAnsi" w:hAnsiTheme="minorHAnsi" w:cstheme="minorHAnsi"/>
          <w:b/>
          <w:sz w:val="22"/>
          <w:szCs w:val="22"/>
        </w:rPr>
        <w:t>.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sz w:val="22"/>
          <w:szCs w:val="22"/>
        </w:rPr>
        <w:t>.)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>992 -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os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hool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os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on, 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 xml:space="preserve">SA </w:t>
      </w:r>
      <w:r w:rsidRPr="004D46BA">
        <w:rPr>
          <w:rFonts w:asciiTheme="minorHAnsi" w:hAnsiTheme="minorHAnsi" w:cstheme="minorHAnsi"/>
          <w:b/>
          <w:sz w:val="22"/>
          <w:szCs w:val="22"/>
        </w:rPr>
        <w:t>Mas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z w:val="22"/>
          <w:szCs w:val="22"/>
        </w:rPr>
        <w:t>er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D46BA">
        <w:rPr>
          <w:rFonts w:asciiTheme="minorHAnsi" w:hAnsiTheme="minorHAnsi" w:cstheme="minorHAnsi"/>
          <w:b/>
          <w:sz w:val="22"/>
          <w:szCs w:val="22"/>
        </w:rPr>
        <w:t>.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sz w:val="22"/>
          <w:szCs w:val="22"/>
        </w:rPr>
        <w:t>.)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>991 -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dua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Scho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Seou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</w:p>
    <w:p w14:paraId="241DA50D" w14:textId="77777777" w:rsidR="00345718" w:rsidRPr="004D46BA" w:rsidRDefault="00D60688" w:rsidP="004D46BA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z w:val="22"/>
          <w:szCs w:val="22"/>
        </w:rPr>
        <w:t>ac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4D46BA">
        <w:rPr>
          <w:rFonts w:asciiTheme="minorHAnsi" w:hAnsiTheme="minorHAnsi" w:cstheme="minorHAnsi"/>
          <w:b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D46BA">
        <w:rPr>
          <w:rFonts w:asciiTheme="minorHAnsi" w:hAnsiTheme="minorHAnsi" w:cstheme="minorHAnsi"/>
          <w:b/>
          <w:sz w:val="22"/>
          <w:szCs w:val="22"/>
        </w:rPr>
        <w:t>.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z w:val="22"/>
          <w:szCs w:val="22"/>
        </w:rPr>
        <w:t>.)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1988 -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Seoul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Seou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</w:p>
    <w:p w14:paraId="205197BA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7536704A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447ED02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50043904" w14:textId="77777777" w:rsidR="00345718" w:rsidRPr="004D46BA" w:rsidRDefault="00D60688" w:rsidP="004D46BA">
      <w:pPr>
        <w:ind w:left="3716" w:right="3718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TAUG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D46BA">
        <w:rPr>
          <w:rFonts w:asciiTheme="minorHAnsi" w:hAnsiTheme="minorHAnsi" w:cstheme="minorHAnsi"/>
          <w:b/>
          <w:sz w:val="22"/>
          <w:szCs w:val="22"/>
        </w:rPr>
        <w:t>T</w:t>
      </w:r>
    </w:p>
    <w:p w14:paraId="4D0C27EB" w14:textId="77777777" w:rsidR="00345718" w:rsidRPr="004D46BA" w:rsidRDefault="00345718" w:rsidP="004D46B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643790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2DB47D4F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00380C0E" w14:textId="77777777" w:rsidR="00345718" w:rsidRPr="004D46BA" w:rsidRDefault="00D60688" w:rsidP="004D46BA">
      <w:pPr>
        <w:ind w:left="100" w:right="588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 Law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 En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 xml:space="preserve">h)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 En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h)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po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 Law</w:t>
      </w:r>
    </w:p>
    <w:p w14:paraId="01332C16" w14:textId="77777777" w:rsidR="00345718" w:rsidRPr="004D46BA" w:rsidRDefault="00D60688" w:rsidP="004D46BA">
      <w:pPr>
        <w:spacing w:before="4"/>
        <w:ind w:left="10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Econo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</w:p>
    <w:p w14:paraId="232F07E9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4F352B" w14:textId="77777777" w:rsidR="00345718" w:rsidRPr="004D46BA" w:rsidRDefault="00D60688" w:rsidP="004D46BA">
      <w:pPr>
        <w:ind w:left="100" w:right="596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ene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aw 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pany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Law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D46BA">
        <w:rPr>
          <w:rFonts w:asciiTheme="minorHAnsi" w:hAnsiTheme="minorHAnsi" w:cstheme="minorHAnsi"/>
          <w:sz w:val="22"/>
          <w:szCs w:val="22"/>
        </w:rPr>
        <w:t>can Law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z w:val="22"/>
          <w:szCs w:val="22"/>
        </w:rPr>
        <w:t>sh)</w:t>
      </w:r>
    </w:p>
    <w:p w14:paraId="1FB7A8A3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CD2BE9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511A7A69" w14:textId="77777777" w:rsidR="00345718" w:rsidRPr="004D46BA" w:rsidRDefault="00D60688" w:rsidP="004D46BA">
      <w:pPr>
        <w:ind w:left="3859" w:right="3740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IICA</w:t>
      </w:r>
      <w:r w:rsidRPr="004D46BA">
        <w:rPr>
          <w:rFonts w:asciiTheme="minorHAnsi" w:hAnsiTheme="minorHAnsi" w:cstheme="minorHAnsi"/>
          <w:b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N</w:t>
      </w:r>
    </w:p>
    <w:p w14:paraId="7FD6F624" w14:textId="77777777" w:rsidR="00345718" w:rsidRPr="004D46BA" w:rsidRDefault="00345718" w:rsidP="004D46B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ADC7C6" w14:textId="77777777" w:rsidR="00345718" w:rsidRPr="004D46BA" w:rsidRDefault="00D60688" w:rsidP="004D46BA">
      <w:pPr>
        <w:ind w:left="207" w:right="98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Me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z w:val="22"/>
          <w:szCs w:val="22"/>
        </w:rPr>
        <w:t>er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D46BA">
        <w:rPr>
          <w:rFonts w:asciiTheme="minorHAnsi" w:hAnsiTheme="minorHAnsi" w:cstheme="minorHAnsi"/>
          <w:b/>
          <w:sz w:val="22"/>
          <w:szCs w:val="22"/>
        </w:rPr>
        <w:t>ork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r                                                                                        </w:t>
      </w:r>
      <w:r w:rsidRPr="004D46BA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May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1996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</w:p>
    <w:p w14:paraId="49D5EB25" w14:textId="77777777" w:rsidR="00345718" w:rsidRPr="004D46BA" w:rsidRDefault="00345718" w:rsidP="004D46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AAB9CB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66A661EF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1807E8B7" w14:textId="77777777" w:rsidR="00345718" w:rsidRPr="004D46BA" w:rsidRDefault="00D60688" w:rsidP="004D46BA">
      <w:pPr>
        <w:ind w:left="2138" w:right="2017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ESS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IONAL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AND</w:t>
      </w:r>
      <w:r w:rsidRPr="004D46B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ACAD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IC </w:t>
      </w:r>
      <w:r w:rsidRPr="004D46B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IVI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27774A0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3BC1BDD2" w14:textId="77777777" w:rsidR="00345718" w:rsidRPr="004D46BA" w:rsidRDefault="00345718" w:rsidP="004D46BA">
      <w:pPr>
        <w:spacing w:before="1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4898"/>
        <w:gridCol w:w="2386"/>
      </w:tblGrid>
      <w:tr w:rsidR="00345718" w:rsidRPr="004D46BA" w14:paraId="3DB84672" w14:textId="77777777">
        <w:trPr>
          <w:trHeight w:hRule="exact" w:val="4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29BF4C4" w14:textId="77777777" w:rsidR="00345718" w:rsidRPr="004D46BA" w:rsidRDefault="00D60688" w:rsidP="004D46BA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14:paraId="0409B4A9" w14:textId="77777777" w:rsidR="00345718" w:rsidRPr="004D46BA" w:rsidRDefault="00D60688" w:rsidP="004D46BA">
            <w:pPr>
              <w:spacing w:before="72"/>
              <w:ind w:left="226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ean 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B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4D46BA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5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nd  </w:t>
            </w:r>
            <w:r w:rsidRPr="004D46BA">
              <w:rPr>
                <w:rFonts w:asciiTheme="minorHAnsi" w:hAnsiTheme="minorHAnsi" w:cstheme="minorHAnsi"/>
                <w:spacing w:val="-58"/>
                <w:sz w:val="22"/>
                <w:szCs w:val="22"/>
              </w:rPr>
              <w:t>F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Law</w:t>
            </w:r>
            <w:r w:rsidRPr="004D46BA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sso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03646661" w14:textId="77777777" w:rsidR="00345718" w:rsidRPr="004D46BA" w:rsidRDefault="00D60688" w:rsidP="004D46BA">
            <w:pPr>
              <w:spacing w:before="72"/>
              <w:ind w:left="552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2007~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345718" w:rsidRPr="004D46BA" w14:paraId="0A68FB12" w14:textId="77777777">
        <w:trPr>
          <w:trHeight w:hRule="exact" w:val="37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1734786" w14:textId="77777777" w:rsidR="00345718" w:rsidRPr="004D46BA" w:rsidRDefault="00D60688" w:rsidP="004D46BA">
            <w:pPr>
              <w:spacing w:before="5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ce 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8"/>
                <w:sz w:val="22"/>
                <w:szCs w:val="22"/>
              </w:rPr>
              <w:t>P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14:paraId="1E8BBDCB" w14:textId="77777777" w:rsidR="00345718" w:rsidRPr="004D46BA" w:rsidRDefault="00D60688" w:rsidP="004D46BA">
            <w:pPr>
              <w:spacing w:before="51"/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ea 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S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D46BA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F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 w:rsidRPr="004D46B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on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4D46B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P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71FCCD9D" w14:textId="77777777" w:rsidR="00345718" w:rsidRPr="004D46BA" w:rsidRDefault="00D60688" w:rsidP="004D46BA">
            <w:pPr>
              <w:spacing w:before="51"/>
              <w:ind w:left="521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Feb.  201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~ 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345718" w:rsidRPr="004D46BA" w14:paraId="7A8A5F2E" w14:textId="77777777">
        <w:trPr>
          <w:trHeight w:hRule="exact" w:val="4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8749EE7" w14:textId="77777777" w:rsidR="00345718" w:rsidRPr="004D46BA" w:rsidRDefault="00D60688" w:rsidP="004D46BA">
            <w:pPr>
              <w:spacing w:before="5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ene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14:paraId="2D00FB0E" w14:textId="77777777" w:rsidR="00345718" w:rsidRPr="004D46BA" w:rsidRDefault="00D60688" w:rsidP="004D46BA">
            <w:pPr>
              <w:spacing w:before="51"/>
              <w:ind w:left="219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ean </w:t>
            </w:r>
            <w:r w:rsidRPr="004D46B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L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4D46BA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pacing w:val="-56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ssoc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D46B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19AC1ABC" w14:textId="77777777" w:rsidR="00345718" w:rsidRPr="004D46BA" w:rsidRDefault="00D60688" w:rsidP="004D46BA">
            <w:pPr>
              <w:spacing w:before="51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Feb.  200</w:t>
            </w:r>
            <w:r w:rsidRPr="004D46B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7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~</w:t>
            </w:r>
            <w:r w:rsidRPr="004D46B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Feb.</w:t>
            </w:r>
            <w:r w:rsidRPr="004D46B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D46BA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</w:tr>
    </w:tbl>
    <w:p w14:paraId="29727374" w14:textId="77777777" w:rsidR="00345718" w:rsidRPr="004D46BA" w:rsidRDefault="00D60688" w:rsidP="004D46BA">
      <w:pPr>
        <w:spacing w:before="30"/>
        <w:ind w:left="211" w:right="153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Ed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r                        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4D46BA">
        <w:rPr>
          <w:rFonts w:asciiTheme="minorHAnsi" w:hAnsiTheme="minorHAnsi" w:cstheme="minorHAnsi"/>
          <w:sz w:val="22"/>
          <w:szCs w:val="22"/>
        </w:rPr>
        <w:t>an 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2003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</w:t>
      </w:r>
    </w:p>
    <w:p w14:paraId="26C3F9D7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75478A2" w14:textId="77777777" w:rsidR="00345718" w:rsidRPr="004D46BA" w:rsidRDefault="00D60688" w:rsidP="004D46BA">
      <w:pPr>
        <w:ind w:left="210" w:right="106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r         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ean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aw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ssoc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                         </w:t>
      </w:r>
      <w:r w:rsidRPr="004D46B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 xml:space="preserve">an.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>998 ~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t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r  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ase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D46BA">
        <w:rPr>
          <w:rFonts w:asciiTheme="minorHAnsi" w:hAnsiTheme="minorHAnsi" w:cstheme="minorHAnsi"/>
          <w:sz w:val="22"/>
          <w:szCs w:val="22"/>
        </w:rPr>
        <w:t>ssoc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4D46B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ch 20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>9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 xml:space="preserve">ent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r  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ade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8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aw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                     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Feb.  20</w:t>
      </w:r>
      <w:r w:rsidRPr="004D46BA">
        <w:rPr>
          <w:rFonts w:asciiTheme="minorHAnsi" w:hAnsiTheme="minorHAnsi" w:cstheme="minorHAnsi"/>
          <w:spacing w:val="-58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>9  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8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ent Me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ber                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op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4D46BA">
        <w:rPr>
          <w:rFonts w:asciiTheme="minorHAnsi" w:hAnsiTheme="minorHAnsi" w:cstheme="minorHAnsi"/>
          <w:sz w:val="22"/>
          <w:szCs w:val="22"/>
        </w:rPr>
        <w:t>ee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4D46B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. 2008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~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p. 2009</w:t>
      </w:r>
    </w:p>
    <w:p w14:paraId="0EA4BC4A" w14:textId="77777777" w:rsidR="00345718" w:rsidRPr="004D46BA" w:rsidRDefault="00D60688" w:rsidP="004D46BA">
      <w:pPr>
        <w:spacing w:before="4"/>
        <w:ind w:left="1972"/>
        <w:rPr>
          <w:rFonts w:asciiTheme="minorHAnsi" w:hAnsiTheme="minorHAnsi" w:cstheme="minorHAnsi"/>
          <w:sz w:val="22"/>
          <w:szCs w:val="22"/>
        </w:rPr>
        <w:sectPr w:rsidR="00345718" w:rsidRPr="004D46BA">
          <w:pgSz w:w="12240" w:h="15840"/>
          <w:pgMar w:top="1480" w:right="1340" w:bottom="280" w:left="1340" w:header="0" w:footer="751" w:gutter="0"/>
          <w:cols w:space="720"/>
        </w:sectPr>
      </w:pPr>
      <w:r w:rsidRPr="004D46BA">
        <w:rPr>
          <w:rFonts w:asciiTheme="minorHAnsi" w:hAnsiTheme="minorHAnsi" w:cstheme="minorHAnsi"/>
          <w:sz w:val="22"/>
          <w:szCs w:val="22"/>
        </w:rPr>
        <w:lastRenderedPageBreak/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 of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</w:p>
    <w:p w14:paraId="60D829C3" w14:textId="77777777" w:rsidR="00345718" w:rsidRPr="004D46BA" w:rsidRDefault="00D60688" w:rsidP="004D46BA">
      <w:pPr>
        <w:spacing w:before="65"/>
        <w:ind w:left="230" w:right="563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lastRenderedPageBreak/>
        <w:t>Me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ber                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</w:p>
    <w:p w14:paraId="5FC71799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3E128CA" w14:textId="77777777" w:rsidR="00345718" w:rsidRPr="004D46BA" w:rsidRDefault="00D60688" w:rsidP="004D46BA">
      <w:pPr>
        <w:ind w:left="1992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und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and 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ce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2009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~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2009</w:t>
      </w:r>
    </w:p>
    <w:p w14:paraId="1FE6AFEA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F77873" w14:textId="77777777" w:rsidR="00345718" w:rsidRPr="004D46BA" w:rsidRDefault="00D60688" w:rsidP="004D46BA">
      <w:pPr>
        <w:ind w:left="230" w:right="175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Me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ber                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ent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ch  </w:t>
      </w:r>
      <w:r w:rsidRPr="004D46BA">
        <w:rPr>
          <w:rFonts w:asciiTheme="minorHAnsi" w:hAnsiTheme="minorHAnsi" w:cstheme="minorHAnsi"/>
          <w:spacing w:val="-59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58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der</w:t>
      </w:r>
    </w:p>
    <w:p w14:paraId="03D4C8D2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28C947" w14:textId="77777777" w:rsidR="00345718" w:rsidRPr="004D46BA" w:rsidRDefault="00D60688" w:rsidP="004D46BA">
      <w:pPr>
        <w:ind w:left="1992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er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ce</w:t>
      </w:r>
      <w:r w:rsidRPr="004D46B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</w:t>
      </w:r>
      <w:r w:rsidRPr="004D46B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.  2009  ~</w:t>
      </w:r>
      <w:r w:rsidRPr="004D46BA">
        <w:rPr>
          <w:rFonts w:asciiTheme="minorHAnsi" w:hAnsiTheme="minorHAnsi" w:cstheme="minorHAnsi"/>
          <w:spacing w:val="-56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.  2009</w:t>
      </w:r>
    </w:p>
    <w:p w14:paraId="58BE69FB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F49D13" w14:textId="77777777" w:rsidR="00345718" w:rsidRPr="004D46BA" w:rsidRDefault="00D60688" w:rsidP="004D46BA">
      <w:pPr>
        <w:ind w:left="2759" w:right="253" w:hanging="252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sor          Secu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4D46BA">
        <w:rPr>
          <w:rFonts w:asciiTheme="minorHAnsi" w:hAnsiTheme="minorHAnsi" w:cstheme="minorHAnsi"/>
          <w:sz w:val="22"/>
          <w:szCs w:val="22"/>
        </w:rPr>
        <w:t xml:space="preserve">ee    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. 2004 ~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2010 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cu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z w:val="22"/>
          <w:szCs w:val="22"/>
        </w:rPr>
        <w:t>os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</w:p>
    <w:p w14:paraId="123AA20B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E67460D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0AF75A8F" w14:textId="77777777" w:rsidR="00345718" w:rsidRPr="004D46BA" w:rsidRDefault="00D60688" w:rsidP="004D46BA">
      <w:pPr>
        <w:ind w:left="3980" w:right="3870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D46BA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4D46BA">
        <w:rPr>
          <w:rFonts w:asciiTheme="minorHAnsi" w:hAnsiTheme="minorHAnsi" w:cstheme="minorHAnsi"/>
          <w:b/>
          <w:sz w:val="22"/>
          <w:szCs w:val="22"/>
        </w:rPr>
        <w:t>I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</w:p>
    <w:p w14:paraId="4E59E0E9" w14:textId="77777777" w:rsidR="00345718" w:rsidRPr="004D46BA" w:rsidRDefault="00345718" w:rsidP="004D46B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91636FD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14487AC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3B9AE93A" w14:textId="77777777" w:rsidR="00345718" w:rsidRPr="004D46BA" w:rsidRDefault="00D60688" w:rsidP="004D46BA">
      <w:pPr>
        <w:ind w:left="230" w:right="8762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b/>
          <w:sz w:val="22"/>
          <w:szCs w:val="22"/>
        </w:rPr>
        <w:t>oo</w:t>
      </w:r>
      <w:r w:rsidRPr="004D46BA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4D46BA">
        <w:rPr>
          <w:rFonts w:asciiTheme="minorHAnsi" w:hAnsiTheme="minorHAnsi" w:cstheme="minorHAnsi"/>
          <w:b/>
          <w:sz w:val="22"/>
          <w:szCs w:val="22"/>
        </w:rPr>
        <w:t>s</w:t>
      </w:r>
    </w:p>
    <w:p w14:paraId="40F2341B" w14:textId="77777777" w:rsidR="00345718" w:rsidRPr="004D46BA" w:rsidRDefault="00345718" w:rsidP="004D46B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C5C813" w14:textId="77777777" w:rsidR="00345718" w:rsidRPr="004D46BA" w:rsidRDefault="00D60688" w:rsidP="004D46BA">
      <w:pPr>
        <w:ind w:left="230" w:right="1631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z w:val="22"/>
          <w:szCs w:val="22"/>
        </w:rPr>
        <w:t>Pa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ky</w:t>
      </w:r>
      <w:r w:rsidRPr="004D46BA">
        <w:rPr>
          <w:rFonts w:asciiTheme="minorHAnsi" w:hAnsiTheme="minorHAnsi" w:cstheme="minorHAnsi"/>
          <w:sz w:val="22"/>
          <w:szCs w:val="22"/>
        </w:rPr>
        <w:t>oung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Pub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z w:val="22"/>
          <w:szCs w:val="22"/>
        </w:rPr>
        <w:t>sh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o., 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d.,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. 2008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0C9959B2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12BE81" w14:textId="77777777" w:rsidR="00345718" w:rsidRPr="004D46BA" w:rsidRDefault="00D60688" w:rsidP="004D46BA">
      <w:pPr>
        <w:ind w:left="451" w:right="82" w:hanging="22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odu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na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ss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>es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Pub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sh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o.,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d.,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2000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er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10 </w:t>
      </w:r>
      <w:r w:rsidRPr="004D46BA">
        <w:rPr>
          <w:rFonts w:asciiTheme="minorHAnsi" w:hAnsiTheme="minorHAnsi" w:cstheme="minorHAnsi"/>
          <w:sz w:val="22"/>
          <w:szCs w:val="22"/>
        </w:rPr>
        <w:t>co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au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54234795" w14:textId="77777777" w:rsidR="00345718" w:rsidRPr="004D46BA" w:rsidRDefault="00D60688" w:rsidP="004D46BA">
      <w:pPr>
        <w:spacing w:before="4"/>
        <w:ind w:left="547" w:right="79" w:hanging="286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4D46BA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nc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4D46BA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4D46BA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ean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y 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on, Janu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2007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z w:val="22"/>
          <w:szCs w:val="22"/>
        </w:rPr>
        <w:t xml:space="preserve">h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co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au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687E0E8C" w14:textId="77777777" w:rsidR="00345718" w:rsidRPr="004D46BA" w:rsidRDefault="00D60688" w:rsidP="004D46BA">
      <w:pPr>
        <w:spacing w:before="4"/>
        <w:ind w:left="230" w:right="7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Real</w:t>
      </w:r>
      <w:r w:rsidRPr="004D46BA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Es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ky</w:t>
      </w:r>
      <w:r w:rsidRPr="004D46BA">
        <w:rPr>
          <w:rFonts w:asciiTheme="minorHAnsi" w:hAnsiTheme="minorHAnsi" w:cstheme="minorHAnsi"/>
          <w:sz w:val="22"/>
          <w:szCs w:val="22"/>
        </w:rPr>
        <w:t>oung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Pub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o.,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d.,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>010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au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hor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am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eom</w:t>
      </w:r>
    </w:p>
    <w:p w14:paraId="4700EE85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9CB401B" w14:textId="77777777" w:rsidR="00345718" w:rsidRPr="004D46BA" w:rsidRDefault="00D60688" w:rsidP="004D46BA">
      <w:pPr>
        <w:ind w:left="230" w:right="7821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oh)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556712D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6E4AA36F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406CD7A7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2A9A0519" w14:textId="77777777" w:rsidR="00345718" w:rsidRPr="004D46BA" w:rsidRDefault="00D60688" w:rsidP="004D46BA">
      <w:pPr>
        <w:ind w:left="230" w:right="8605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b/>
          <w:sz w:val="22"/>
          <w:szCs w:val="22"/>
        </w:rPr>
        <w:t>r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b/>
          <w:spacing w:val="-2"/>
          <w:sz w:val="22"/>
          <w:szCs w:val="22"/>
        </w:rPr>
        <w:t>es</w:t>
      </w:r>
    </w:p>
    <w:p w14:paraId="71C26B58" w14:textId="77777777" w:rsidR="00345718" w:rsidRPr="004D46BA" w:rsidRDefault="00345718" w:rsidP="004D46B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A9CF1F3" w14:textId="77777777" w:rsidR="00345718" w:rsidRPr="004D46BA" w:rsidRDefault="00D60688" w:rsidP="004D46BA">
      <w:pPr>
        <w:ind w:left="80" w:right="79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>10</w:t>
      </w:r>
      <w:r w:rsidRPr="004D46B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end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Act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rean</w:t>
      </w:r>
      <w:r w:rsidRPr="004D46BA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</w:p>
    <w:p w14:paraId="01FACF2C" w14:textId="77777777" w:rsidR="00345718" w:rsidRPr="004D46BA" w:rsidRDefault="00345718" w:rsidP="004D46B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EA80F0" w14:textId="77777777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3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2010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78612245" w14:textId="77777777" w:rsidR="00345718" w:rsidRPr="004D46BA" w:rsidRDefault="00345718" w:rsidP="004D46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6CB2EB" w14:textId="77777777" w:rsidR="00345718" w:rsidRPr="004D46BA" w:rsidRDefault="00D60688" w:rsidP="004D46BA">
      <w:pPr>
        <w:ind w:left="230" w:right="79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esp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ct</w:t>
      </w:r>
      <w:r w:rsidRPr="004D46B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KO</w:t>
      </w:r>
      <w:r w:rsidRPr="004D46BA">
        <w:rPr>
          <w:rFonts w:asciiTheme="minorHAnsi" w:hAnsiTheme="minorHAnsi" w:cstheme="minorHAnsi"/>
          <w:sz w:val="22"/>
          <w:szCs w:val="22"/>
        </w:rPr>
        <w:t>'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4D46BA">
        <w:rPr>
          <w:rFonts w:asciiTheme="minorHAnsi" w:hAnsiTheme="minorHAnsi" w:cstheme="minorHAnsi"/>
          <w:sz w:val="22"/>
          <w:szCs w:val="22"/>
        </w:rPr>
        <w:t>ency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</w:p>
    <w:p w14:paraId="0218B2F9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96A685" w14:textId="77777777" w:rsidR="00345718" w:rsidRPr="004D46BA" w:rsidRDefault="00D60688" w:rsidP="004D46BA">
      <w:pPr>
        <w:ind w:left="230" w:right="496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odu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2010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167EE84E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A2B459" w14:textId="77777777" w:rsidR="00345718" w:rsidRPr="004D46BA" w:rsidRDefault="00D60688" w:rsidP="004D46BA">
      <w:pPr>
        <w:ind w:left="120" w:right="77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Ow</w:t>
      </w:r>
      <w:r w:rsidRPr="004D46BA">
        <w:rPr>
          <w:rFonts w:asciiTheme="minorHAnsi" w:hAnsiTheme="minorHAnsi" w:cstheme="minorHAnsi"/>
          <w:sz w:val="22"/>
          <w:szCs w:val="22"/>
        </w:rPr>
        <w:t>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er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ct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spe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ea,” </w:t>
      </w:r>
      <w:r w:rsidRPr="004D46BA">
        <w:rPr>
          <w:rFonts w:asciiTheme="minorHAnsi" w:hAnsiTheme="minorHAnsi" w:cstheme="minorHAnsi"/>
          <w:i/>
          <w:sz w:val="22"/>
          <w:szCs w:val="22"/>
        </w:rPr>
        <w:t>Sun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z w:val="22"/>
          <w:szCs w:val="22"/>
        </w:rPr>
        <w:t>un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Kw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w, Vol. 22,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No. 2, Au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2010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05ED7185" w14:textId="77777777" w:rsidR="00345718" w:rsidRPr="004D46BA" w:rsidRDefault="00D60688" w:rsidP="004D46BA">
      <w:pPr>
        <w:spacing w:before="11"/>
        <w:ind w:left="230" w:right="74" w:hanging="11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b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or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epo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po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 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ity 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rean Jour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11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ne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>0,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 co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D46BA">
        <w:rPr>
          <w:rFonts w:asciiTheme="minorHAnsi" w:hAnsiTheme="minorHAnsi" w:cstheme="minorHAnsi"/>
          <w:sz w:val="22"/>
          <w:szCs w:val="22"/>
        </w:rPr>
        <w:t>au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hor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f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e Seok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oh)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0128B979" w14:textId="77777777" w:rsidR="00345718" w:rsidRPr="004D46BA" w:rsidRDefault="00D60688" w:rsidP="004D46BA">
      <w:pPr>
        <w:spacing w:before="1"/>
        <w:ind w:left="81" w:right="82"/>
        <w:jc w:val="center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or</w:t>
      </w:r>
      <w:r w:rsidRPr="004D46B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he</w:t>
      </w:r>
    </w:p>
    <w:p w14:paraId="126010FE" w14:textId="77777777" w:rsidR="00345718" w:rsidRPr="004D46BA" w:rsidRDefault="00345718" w:rsidP="004D46BA">
      <w:pPr>
        <w:rPr>
          <w:rFonts w:asciiTheme="minorHAnsi" w:hAnsiTheme="minorHAnsi" w:cstheme="minorHAnsi"/>
          <w:sz w:val="22"/>
          <w:szCs w:val="22"/>
        </w:rPr>
      </w:pPr>
    </w:p>
    <w:p w14:paraId="0A789AAF" w14:textId="77777777" w:rsidR="00345718" w:rsidRPr="004D46BA" w:rsidRDefault="00D60688" w:rsidP="004D46BA">
      <w:pPr>
        <w:ind w:lef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Journ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na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Ci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June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 xml:space="preserve">10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4FD2EDF6" w14:textId="77777777" w:rsidR="00345718" w:rsidRPr="004D46BA" w:rsidRDefault="00345718" w:rsidP="004D46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FFCDA8" w14:textId="77777777" w:rsidR="00345718" w:rsidRPr="004D46BA" w:rsidRDefault="00D60688" w:rsidP="004D46BA">
      <w:pPr>
        <w:ind w:left="230" w:right="7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lastRenderedPageBreak/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 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oposed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end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 xml:space="preserve">ank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ct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ssues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 Scope of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ness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 xml:space="preserve">ank and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he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ents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ean </w:t>
      </w:r>
      <w:r w:rsidRPr="004D46BA">
        <w:rPr>
          <w:rFonts w:asciiTheme="minorHAnsi" w:hAnsiTheme="minorHAnsi" w:cstheme="minorHAnsi"/>
          <w:i/>
          <w:sz w:val="22"/>
          <w:szCs w:val="22"/>
        </w:rPr>
        <w:t>Journ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nd 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anc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1,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4D46BA">
        <w:rPr>
          <w:rFonts w:asciiTheme="minorHAnsi" w:hAnsiTheme="minorHAnsi" w:cstheme="minorHAnsi"/>
          <w:sz w:val="22"/>
          <w:szCs w:val="22"/>
        </w:rPr>
        <w:t>une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2009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15819753" w14:textId="77777777" w:rsidR="00345718" w:rsidRPr="004D46BA" w:rsidRDefault="00D60688" w:rsidP="004D46BA">
      <w:pPr>
        <w:spacing w:before="4"/>
        <w:ind w:left="230" w:right="81"/>
        <w:jc w:val="both"/>
        <w:rPr>
          <w:rFonts w:asciiTheme="minorHAnsi" w:hAnsiTheme="minorHAnsi" w:cstheme="minorHAnsi"/>
          <w:sz w:val="22"/>
          <w:szCs w:val="22"/>
        </w:rPr>
        <w:sectPr w:rsidR="00345718" w:rsidRPr="004D46BA">
          <w:pgSz w:w="12240" w:h="15840"/>
          <w:pgMar w:top="1340" w:right="1320" w:bottom="280" w:left="1320" w:header="0" w:footer="751" w:gutter="0"/>
          <w:cols w:space="720"/>
        </w:sect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em 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Sanc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nst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 xml:space="preserve">ees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ons </w:t>
      </w:r>
      <w:r w:rsidRPr="004D46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he 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</w:p>
    <w:p w14:paraId="27971735" w14:textId="77777777" w:rsidR="00345718" w:rsidRPr="004D46BA" w:rsidRDefault="00D60688" w:rsidP="004D46BA">
      <w:pPr>
        <w:spacing w:before="65"/>
        <w:ind w:left="110" w:right="119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lastRenderedPageBreak/>
        <w:t>Ki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dom</w:t>
      </w:r>
      <w:r w:rsidRPr="004D46B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and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ea,”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sks</w:t>
      </w:r>
      <w:r w:rsidRPr="004D46BA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Pr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ced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>re</w:t>
      </w:r>
      <w:r w:rsidRPr="004D46BA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</w:p>
    <w:p w14:paraId="6A620DBD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B6026C" w14:textId="77777777" w:rsidR="00345718" w:rsidRPr="004D46BA" w:rsidRDefault="00D60688" w:rsidP="004D46BA">
      <w:pPr>
        <w:ind w:left="111" w:right="541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i/>
          <w:sz w:val="22"/>
          <w:szCs w:val="22"/>
        </w:rPr>
        <w:t>en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ay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2009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3787BF41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C0E82B" w14:textId="77777777" w:rsidR="00345718" w:rsidRPr="004D46BA" w:rsidRDefault="00D60688" w:rsidP="004D46BA">
      <w:pPr>
        <w:ind w:left="110" w:right="11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sis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un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Sung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z w:val="22"/>
          <w:szCs w:val="22"/>
        </w:rPr>
        <w:t>un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Kw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w</w:t>
      </w:r>
    </w:p>
    <w:p w14:paraId="1C97A55F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AFE8C9" w14:textId="77777777" w:rsidR="00345718" w:rsidRPr="004D46BA" w:rsidRDefault="00D60688" w:rsidP="004D46BA">
      <w:pPr>
        <w:ind w:left="110" w:right="492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w, Vol. 21,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No. 1,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il 2009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77820E21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650126" w14:textId="77777777" w:rsidR="00345718" w:rsidRPr="004D46BA" w:rsidRDefault="00D60688" w:rsidP="004D46BA">
      <w:pPr>
        <w:ind w:left="110" w:right="6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 on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k Ent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m </w:t>
      </w:r>
      <w:r w:rsidRPr="004D46BA">
        <w:rPr>
          <w:rFonts w:asciiTheme="minorHAnsi" w:hAnsiTheme="minorHAnsi" w:cstheme="minorHAnsi"/>
          <w:sz w:val="22"/>
          <w:szCs w:val="22"/>
        </w:rPr>
        <w:t>in Ko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Sung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z w:val="22"/>
          <w:szCs w:val="22"/>
        </w:rPr>
        <w:t>un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Kw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 20, No.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3,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2008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64E9E93E" w14:textId="77777777" w:rsidR="00345718" w:rsidRPr="004D46BA" w:rsidRDefault="00D60688" w:rsidP="004D46BA">
      <w:pPr>
        <w:spacing w:before="5"/>
        <w:ind w:left="110" w:right="12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>008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opos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ndm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nts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to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orean</w:t>
      </w:r>
      <w:r w:rsidRPr="004D46B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 of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 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.1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2,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. 2008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n)</w:t>
      </w:r>
    </w:p>
    <w:p w14:paraId="7CA5D293" w14:textId="77777777" w:rsidR="00345718" w:rsidRPr="004D46BA" w:rsidRDefault="00D60688" w:rsidP="004D46BA">
      <w:pPr>
        <w:spacing w:before="4"/>
        <w:ind w:left="110" w:right="116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Appli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D46BA">
        <w:rPr>
          <w:rFonts w:asciiTheme="minorHAnsi" w:hAnsiTheme="minorHAnsi" w:cstheme="minorHAnsi"/>
          <w:sz w:val="22"/>
          <w:szCs w:val="22"/>
        </w:rPr>
        <w:t>tion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the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pit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4D46BA">
        <w:rPr>
          <w:rFonts w:asciiTheme="minorHAnsi" w:hAnsiTheme="minorHAnsi" w:cstheme="minorHAnsi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t” on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iv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tive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rean</w:t>
      </w:r>
      <w:r w:rsidRPr="004D46BA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nal</w:t>
      </w:r>
      <w:r w:rsidRPr="004D46BA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.1</w:t>
      </w:r>
      <w:r w:rsidRPr="004D46B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2,</w:t>
      </w:r>
      <w:r w:rsidRPr="004D46B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</w:t>
      </w:r>
      <w:r w:rsidRPr="004D46B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008C568E" w14:textId="77777777" w:rsidR="00345718" w:rsidRPr="004D46BA" w:rsidRDefault="00D60688" w:rsidP="004D46BA">
      <w:pPr>
        <w:spacing w:before="5"/>
        <w:ind w:left="110" w:right="121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z w:val="22"/>
          <w:szCs w:val="22"/>
        </w:rPr>
        <w:t>shu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up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viso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tion,”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orean</w:t>
      </w:r>
      <w:r w:rsidRPr="004D46BA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>rnal</w:t>
      </w:r>
      <w:r w:rsidRPr="004D46BA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</w:p>
    <w:p w14:paraId="22E13086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0F3B3B" w14:textId="77777777" w:rsidR="00345718" w:rsidRPr="004D46BA" w:rsidRDefault="00D60688" w:rsidP="004D46BA">
      <w:pPr>
        <w:ind w:left="110" w:right="479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5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une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n)</w:t>
      </w:r>
    </w:p>
    <w:p w14:paraId="47600E67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155DF2" w14:textId="77777777" w:rsidR="00345718" w:rsidRPr="004D46BA" w:rsidRDefault="00D60688" w:rsidP="004D46BA">
      <w:pPr>
        <w:ind w:left="110" w:right="121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nking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orean</w:t>
      </w:r>
      <w:r w:rsidRPr="004D46BA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Journal</w:t>
      </w:r>
      <w:r w:rsidRPr="004D46BA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</w:p>
    <w:p w14:paraId="0DC1EAE1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5C64AC" w14:textId="77777777" w:rsidR="00345718" w:rsidRPr="004D46BA" w:rsidRDefault="00D60688" w:rsidP="004D46BA">
      <w:pPr>
        <w:ind w:left="110" w:right="368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Bank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.1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1,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May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2008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6A8EF765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B5C087" w14:textId="77777777" w:rsidR="00345718" w:rsidRPr="004D46BA" w:rsidRDefault="00D60688" w:rsidP="004D46BA">
      <w:pPr>
        <w:ind w:left="110" w:right="123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ondu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und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</w:p>
    <w:p w14:paraId="1CA79E90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7AB188" w14:textId="77777777" w:rsidR="00345718" w:rsidRPr="004D46BA" w:rsidRDefault="00D60688" w:rsidP="004D46BA">
      <w:pPr>
        <w:ind w:left="110" w:right="196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orean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Ban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 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.1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2008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4D46BA">
        <w:rPr>
          <w:rFonts w:asciiTheme="minorHAnsi" w:hAnsiTheme="minorHAnsi" w:cstheme="minorHAnsi"/>
          <w:sz w:val="22"/>
          <w:szCs w:val="22"/>
        </w:rPr>
        <w:t>n)</w:t>
      </w:r>
    </w:p>
    <w:p w14:paraId="2EF9A997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EBD102" w14:textId="77777777" w:rsidR="00345718" w:rsidRPr="004D46BA" w:rsidRDefault="00D60688" w:rsidP="004D46BA">
      <w:pPr>
        <w:ind w:left="110" w:right="12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 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bs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y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Jou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nal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Reg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16</w:t>
      </w:r>
    </w:p>
    <w:p w14:paraId="03BE1AB0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128710" w14:textId="77777777" w:rsidR="00345718" w:rsidRPr="004D46BA" w:rsidRDefault="00D60688" w:rsidP="004D46BA">
      <w:pPr>
        <w:ind w:left="110" w:right="679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2,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 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 xml:space="preserve">07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n)</w:t>
      </w:r>
    </w:p>
    <w:p w14:paraId="74D44255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01A8B3" w14:textId="77777777" w:rsidR="00345718" w:rsidRPr="004D46BA" w:rsidRDefault="00D60688" w:rsidP="004D46BA">
      <w:pPr>
        <w:ind w:left="110" w:right="121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2007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Am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24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ndus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</w:t>
      </w:r>
    </w:p>
    <w:p w14:paraId="70B18B34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364239" w14:textId="77777777" w:rsidR="00345718" w:rsidRPr="004D46BA" w:rsidRDefault="00D60688" w:rsidP="004D46BA">
      <w:pPr>
        <w:ind w:left="110" w:right="1873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ct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pa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1</w:t>
      </w:r>
      <w:r w:rsidRPr="004D46BA">
        <w:rPr>
          <w:rFonts w:asciiTheme="minorHAnsi" w:hAnsiTheme="minorHAnsi" w:cstheme="minorHAnsi"/>
          <w:sz w:val="22"/>
          <w:szCs w:val="22"/>
        </w:rPr>
        <w:t xml:space="preserve">4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4,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 xml:space="preserve">ec.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 xml:space="preserve">007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4A977A1F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34C2F1" w14:textId="77777777" w:rsidR="00345718" w:rsidRPr="004D46BA" w:rsidRDefault="00D60688" w:rsidP="004D46BA">
      <w:pPr>
        <w:ind w:left="110" w:righ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pe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ng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ness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ea,”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Rev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26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3,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 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 xml:space="preserve">07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73275C8F" w14:textId="77777777" w:rsidR="00345718" w:rsidRPr="004D46BA" w:rsidRDefault="00D60688" w:rsidP="004D46BA">
      <w:pPr>
        <w:spacing w:before="3"/>
        <w:ind w:left="110" w:right="11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or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op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ndus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ung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z w:val="22"/>
          <w:szCs w:val="22"/>
        </w:rPr>
        <w:t>un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Kw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w</w:t>
      </w:r>
    </w:p>
    <w:p w14:paraId="4816BEF4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A86AC9" w14:textId="77777777" w:rsidR="00345718" w:rsidRPr="004D46BA" w:rsidRDefault="00D60688" w:rsidP="004D46BA">
      <w:pPr>
        <w:ind w:left="110" w:right="498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w, Vol. 19,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No. 3,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2009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77157A2E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FD3CC3" w14:textId="77777777" w:rsidR="00345718" w:rsidRPr="004D46BA" w:rsidRDefault="00D60688" w:rsidP="004D46BA">
      <w:pPr>
        <w:ind w:left="110" w:right="11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w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nt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 xml:space="preserve">f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po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Gov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 xml:space="preserve">or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nstitutions,”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</w:p>
    <w:p w14:paraId="4710B6AB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3C8FF1" w14:textId="77777777" w:rsidR="00345718" w:rsidRPr="004D46BA" w:rsidRDefault="00D60688" w:rsidP="004D46BA">
      <w:pPr>
        <w:ind w:left="110" w:right="261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ournal of 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i/>
          <w:sz w:val="22"/>
          <w:szCs w:val="22"/>
        </w:rPr>
        <w:t>uriti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 Vol. 8 No. 2,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2007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196AF7E1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B438B9" w14:textId="77777777" w:rsidR="00345718" w:rsidRPr="004D46BA" w:rsidRDefault="00D60688" w:rsidP="004D46BA">
      <w:pPr>
        <w:ind w:left="110" w:right="117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tions 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z w:val="22"/>
          <w:szCs w:val="22"/>
        </w:rPr>
        <w:t>iv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tive 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 xml:space="preserve">tions 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 xml:space="preserve">y 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itutions,” 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i/>
          <w:sz w:val="22"/>
          <w:szCs w:val="22"/>
        </w:rPr>
        <w:t>uriti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es</w:t>
      </w:r>
    </w:p>
    <w:p w14:paraId="17F0DDB6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76540E" w14:textId="77777777" w:rsidR="00345718" w:rsidRPr="004D46BA" w:rsidRDefault="00D60688" w:rsidP="004D46BA">
      <w:pPr>
        <w:ind w:left="110" w:right="5254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positor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, Vol. 63, No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2007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6C8354C1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576EBF" w14:textId="77777777" w:rsidR="00345718" w:rsidRPr="004D46BA" w:rsidRDefault="00D60688" w:rsidP="004D46BA">
      <w:pPr>
        <w:ind w:left="110" w:right="118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le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24</w:t>
      </w:r>
      <w:r w:rsidRPr="004D46B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ndust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 </w:t>
      </w:r>
      <w:r w:rsidRPr="004D46B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nt</w:t>
      </w:r>
      <w:r w:rsidRPr="004D46B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t,”</w:t>
      </w:r>
    </w:p>
    <w:p w14:paraId="064047F8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159982" w14:textId="77777777" w:rsidR="00345718" w:rsidRPr="004D46BA" w:rsidRDefault="00D60688" w:rsidP="004D46BA">
      <w:pPr>
        <w:ind w:left="110" w:right="4130"/>
        <w:jc w:val="both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Finan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ial 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Vol.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 xml:space="preserve">0 No.1,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une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2006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36AEF4B5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EE8D8E" w14:textId="77777777" w:rsidR="00345718" w:rsidRPr="004D46BA" w:rsidRDefault="00D60688" w:rsidP="004D46BA">
      <w:pPr>
        <w:ind w:left="110" w:right="122"/>
        <w:jc w:val="both"/>
        <w:rPr>
          <w:rFonts w:asciiTheme="minorHAnsi" w:hAnsiTheme="minorHAnsi" w:cstheme="minorHAnsi"/>
          <w:sz w:val="22"/>
          <w:szCs w:val="22"/>
        </w:rPr>
        <w:sectPr w:rsidR="00345718" w:rsidRPr="004D46BA">
          <w:pgSz w:w="12240" w:h="15840"/>
          <w:pgMar w:top="1340" w:right="1280" w:bottom="280" w:left="1440" w:header="0" w:footer="751" w:gutter="0"/>
          <w:cols w:space="720"/>
        </w:sect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mp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s’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tive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</w:p>
    <w:p w14:paraId="0AB97D92" w14:textId="77777777" w:rsidR="00345718" w:rsidRPr="004D46BA" w:rsidRDefault="00D60688" w:rsidP="004D46BA">
      <w:pPr>
        <w:spacing w:before="65"/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lastRenderedPageBreak/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 25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1,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2006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0912FC9F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72042D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ting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to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4D46BA">
        <w:rPr>
          <w:rFonts w:asciiTheme="minorHAnsi" w:hAnsiTheme="minorHAnsi" w:cstheme="minorHAnsi"/>
          <w:sz w:val="22"/>
          <w:szCs w:val="22"/>
        </w:rPr>
        <w:t>nking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und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</w:p>
    <w:p w14:paraId="091716D5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5D38CBE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ompany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Vol. 20 No. 2,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z w:val="22"/>
          <w:szCs w:val="22"/>
        </w:rPr>
        <w:t>une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2006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2FCB4B09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0A7555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ope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us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ss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iti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mp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</w:p>
    <w:p w14:paraId="1D440849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5FE9A28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ournal of 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i/>
          <w:sz w:val="22"/>
          <w:szCs w:val="22"/>
        </w:rPr>
        <w:t>uriti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 Vol. 6 No. 2,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2005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236CCEDE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48E86D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iti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mp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s’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iv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tive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</w:p>
    <w:p w14:paraId="280965E8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9733A0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para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Rev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 xml:space="preserve">2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>, June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D46BA">
        <w:rPr>
          <w:rFonts w:asciiTheme="minorHAnsi" w:hAnsiTheme="minorHAnsi" w:cstheme="minorHAnsi"/>
          <w:sz w:val="22"/>
          <w:szCs w:val="22"/>
        </w:rPr>
        <w:t xml:space="preserve">006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42A43965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3AC157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w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4D46BA">
        <w:rPr>
          <w:rFonts w:asciiTheme="minorHAnsi" w:hAnsiTheme="minorHAnsi" w:cstheme="minorHAnsi"/>
          <w:sz w:val="22"/>
          <w:szCs w:val="22"/>
        </w:rPr>
        <w:t>gul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tions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nks’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z w:val="22"/>
          <w:szCs w:val="22"/>
        </w:rPr>
        <w:t>iv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tive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D46BA">
        <w:rPr>
          <w:rFonts w:asciiTheme="minorHAnsi" w:hAnsiTheme="minorHAnsi" w:cstheme="minorHAnsi"/>
          <w:sz w:val="22"/>
          <w:szCs w:val="22"/>
        </w:rPr>
        <w:t xml:space="preserve">tions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in 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</w:p>
    <w:p w14:paraId="361804CB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7C9F96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24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1,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May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2005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12030E0B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3E7997" w14:textId="77777777" w:rsidR="00345718" w:rsidRPr="004D46BA" w:rsidRDefault="00D60688" w:rsidP="004D46BA">
      <w:pPr>
        <w:ind w:left="111" w:right="11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by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ons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em</w:t>
      </w:r>
      <w:r w:rsidRPr="004D46BA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2005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69CB552B" w14:textId="77777777" w:rsidR="00345718" w:rsidRPr="004D46BA" w:rsidRDefault="00D60688" w:rsidP="004D46BA">
      <w:pPr>
        <w:spacing w:before="7"/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omp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tive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pose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un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ti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nk,”</w:t>
      </w:r>
      <w:r w:rsidRPr="004D46B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</w:p>
    <w:p w14:paraId="388F3F1E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A753C56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10,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2005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2E98924C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314C65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4D46BA">
        <w:rPr>
          <w:rFonts w:asciiTheme="minorHAnsi" w:hAnsiTheme="minorHAnsi" w:cstheme="minorHAnsi"/>
          <w:sz w:val="22"/>
          <w:szCs w:val="22"/>
        </w:rPr>
        <w:t>nt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lopm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nts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ws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ts</w:t>
      </w:r>
      <w:r w:rsidRPr="004D46B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mpli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tions,”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usti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36,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g.</w:t>
      </w:r>
    </w:p>
    <w:p w14:paraId="344C8FEA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39D9F3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 xml:space="preserve">2005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5E6B263A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A66F16" w14:textId="77777777" w:rsidR="00345718" w:rsidRPr="004D46BA" w:rsidRDefault="00D60688" w:rsidP="004D46BA">
      <w:pPr>
        <w:ind w:left="110" w:right="11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sis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losu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Human</w:t>
      </w:r>
      <w:r w:rsidRPr="004D46BA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Rights</w:t>
      </w:r>
      <w:r w:rsidRPr="004D46BA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  <w:r w:rsidRPr="004D46BA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usti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341,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n. 2005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3F008E09" w14:textId="77777777" w:rsidR="00345718" w:rsidRPr="004D46BA" w:rsidRDefault="00D60688" w:rsidP="004D46BA">
      <w:pPr>
        <w:spacing w:before="3"/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ont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mpo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obl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up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z w:val="22"/>
          <w:szCs w:val="22"/>
        </w:rPr>
        <w:t>viso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its</w:t>
      </w:r>
    </w:p>
    <w:p w14:paraId="1355D074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2ABC2B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mpli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D46BA">
        <w:rPr>
          <w:rFonts w:asciiTheme="minorHAnsi" w:hAnsiTheme="minorHAnsi" w:cstheme="minorHAnsi"/>
          <w:sz w:val="22"/>
          <w:szCs w:val="22"/>
        </w:rPr>
        <w:t>tions,”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he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ore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n Jour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1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2,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 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 xml:space="preserve">04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2881A925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142BD05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sh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ent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k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anch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</w:p>
    <w:p w14:paraId="485A34B8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A550C2" w14:textId="77777777" w:rsidR="00345718" w:rsidRPr="004D46BA" w:rsidRDefault="00D60688" w:rsidP="004D46BA">
      <w:pPr>
        <w:ind w:left="11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 xml:space="preserve">23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2, Sep.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2004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4D46BA">
        <w:rPr>
          <w:rFonts w:asciiTheme="minorHAnsi" w:hAnsiTheme="minorHAnsi" w:cstheme="minorHAnsi"/>
          <w:sz w:val="22"/>
          <w:szCs w:val="22"/>
        </w:rPr>
        <w:t>ean)</w:t>
      </w:r>
    </w:p>
    <w:p w14:paraId="2C17FB1E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09832B" w14:textId="77777777" w:rsidR="00345718" w:rsidRPr="004D46BA" w:rsidRDefault="00D60688" w:rsidP="004D46BA">
      <w:pPr>
        <w:ind w:left="111" w:righ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ew 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4D46BA">
        <w:rPr>
          <w:rFonts w:asciiTheme="minorHAnsi" w:hAnsiTheme="minorHAnsi" w:cstheme="minorHAnsi"/>
          <w:sz w:val="22"/>
          <w:szCs w:val="22"/>
        </w:rPr>
        <w:t xml:space="preserve">es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he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pos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ew 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 xml:space="preserve">asel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al </w:t>
      </w:r>
      <w:r w:rsidRPr="004D46B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co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 xml:space="preserve">d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nd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z w:val="22"/>
          <w:szCs w:val="22"/>
        </w:rPr>
        <w:t xml:space="preserve">c 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ks</w:t>
      </w:r>
      <w:r w:rsidRPr="004D46BA">
        <w:rPr>
          <w:rFonts w:asciiTheme="minorHAnsi" w:hAnsiTheme="minorHAnsi" w:cstheme="minorHAnsi"/>
          <w:sz w:val="22"/>
          <w:szCs w:val="22"/>
        </w:rPr>
        <w:t xml:space="preserve">’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espon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sz w:val="22"/>
          <w:szCs w:val="22"/>
        </w:rPr>
        <w:t>es,”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i/>
          <w:sz w:val="22"/>
          <w:szCs w:val="22"/>
        </w:rPr>
        <w:t>us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 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14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2,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ch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2004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1AF9D739" w14:textId="77777777" w:rsidR="00345718" w:rsidRPr="004D46BA" w:rsidRDefault="00D60688" w:rsidP="004D46BA">
      <w:pPr>
        <w:spacing w:before="4"/>
        <w:ind w:left="111" w:right="66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 So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ssues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22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 xml:space="preserve">o. 5,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 2004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an)</w:t>
      </w:r>
    </w:p>
    <w:p w14:paraId="7DC26DEF" w14:textId="77777777" w:rsidR="00345718" w:rsidRPr="004D46BA" w:rsidRDefault="00D60688" w:rsidP="004D46BA">
      <w:pPr>
        <w:spacing w:before="5"/>
        <w:ind w:left="110" w:right="119" w:firstLine="1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“A</w:t>
      </w:r>
      <w:r w:rsidRPr="004D46B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udy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ean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pe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am</w:t>
      </w:r>
      <w:r w:rsidRPr="004D46BA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8,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2003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D46BA">
        <w:rPr>
          <w:rFonts w:asciiTheme="minorHAnsi" w:hAnsiTheme="minorHAnsi" w:cstheme="minorHAnsi"/>
          <w:sz w:val="22"/>
          <w:szCs w:val="22"/>
        </w:rPr>
        <w:t>in E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lish)</w:t>
      </w:r>
    </w:p>
    <w:p w14:paraId="27006DED" w14:textId="77777777" w:rsidR="00345718" w:rsidRPr="004D46BA" w:rsidRDefault="00D60688" w:rsidP="004D46BA">
      <w:pPr>
        <w:spacing w:before="3"/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vi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w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the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lil</w:t>
      </w:r>
      <w:r w:rsidRPr="004D46B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y</w:t>
      </w:r>
      <w:r w:rsidRPr="004D46B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D46BA">
        <w:rPr>
          <w:rFonts w:asciiTheme="minorHAnsi" w:hAnsiTheme="minorHAnsi" w:cstheme="minorHAnsi"/>
          <w:sz w:val="22"/>
          <w:szCs w:val="22"/>
        </w:rPr>
        <w:t>99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its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mpli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D46BA">
        <w:rPr>
          <w:rFonts w:asciiTheme="minorHAnsi" w:hAnsiTheme="minorHAnsi" w:cstheme="minorHAnsi"/>
          <w:sz w:val="22"/>
          <w:szCs w:val="22"/>
        </w:rPr>
        <w:t>tions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to</w:t>
      </w:r>
      <w:r w:rsidRPr="004D46B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  <w:r w:rsidRPr="004D46B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as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and</w:t>
      </w:r>
    </w:p>
    <w:p w14:paraId="5685D990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F8598E" w14:textId="77777777" w:rsidR="00345718" w:rsidRPr="004D46BA" w:rsidRDefault="00D60688" w:rsidP="004D46BA">
      <w:pPr>
        <w:ind w:left="11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z w:val="22"/>
          <w:szCs w:val="22"/>
        </w:rPr>
        <w:t>Prosp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ts of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omm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 xml:space="preserve">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n. 2002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3D907A2C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AABBECD" w14:textId="77777777" w:rsidR="00345718" w:rsidRPr="004D46BA" w:rsidRDefault="00D60688" w:rsidP="004D46BA">
      <w:pPr>
        <w:ind w:left="110" w:right="11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lastRenderedPageBreak/>
        <w:t>“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odu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tion</w:t>
      </w:r>
      <w:r w:rsidRPr="004D46B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of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Uni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nki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st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m</w:t>
      </w:r>
      <w:r w:rsidRPr="004D46B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in</w:t>
      </w:r>
      <w:r w:rsidRPr="004D46B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Ko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>”</w:t>
      </w:r>
      <w:r w:rsidRPr="004D46B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rnational</w:t>
      </w:r>
      <w:r w:rsidRPr="004D46BA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gal</w:t>
      </w:r>
      <w:r w:rsidRPr="004D46BA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  <w:r w:rsidRPr="004D46B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3, 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 xml:space="preserve">. 1999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59C3AFFD" w14:textId="77777777" w:rsidR="00345718" w:rsidRPr="004D46BA" w:rsidRDefault="00D60688" w:rsidP="004D46BA">
      <w:pPr>
        <w:spacing w:before="2"/>
        <w:ind w:left="110"/>
        <w:rPr>
          <w:rFonts w:asciiTheme="minorHAnsi" w:hAnsiTheme="minorHAnsi" w:cstheme="minorHAnsi"/>
          <w:sz w:val="22"/>
          <w:szCs w:val="22"/>
        </w:rPr>
        <w:sectPr w:rsidR="00345718" w:rsidRPr="004D46BA">
          <w:pgSz w:w="12240" w:h="15840"/>
          <w:pgMar w:top="1340" w:right="1280" w:bottom="280" w:left="1440" w:header="0" w:footer="751" w:gutter="0"/>
          <w:cols w:space="720"/>
        </w:sect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ng 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em </w:t>
      </w:r>
      <w:r w:rsidRPr="004D46B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ndependen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 xml:space="preserve">e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he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 xml:space="preserve">ank </w:t>
      </w:r>
      <w:r w:rsidRPr="004D46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4D46BA">
        <w:rPr>
          <w:rFonts w:asciiTheme="minorHAnsi" w:hAnsiTheme="minorHAnsi" w:cstheme="minorHAnsi"/>
          <w:sz w:val="22"/>
          <w:szCs w:val="22"/>
        </w:rPr>
        <w:t xml:space="preserve">” </w:t>
      </w:r>
      <w:r w:rsidRPr="004D46B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orean </w:t>
      </w:r>
      <w:r w:rsidRPr="004D46BA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Jo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rnal </w:t>
      </w:r>
      <w:r w:rsidRPr="004D46BA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</w:p>
    <w:p w14:paraId="43435DDE" w14:textId="77777777" w:rsidR="00345718" w:rsidRPr="004D46BA" w:rsidRDefault="00D60688" w:rsidP="004D46BA">
      <w:pPr>
        <w:spacing w:before="65"/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lastRenderedPageBreak/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par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26,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c. 19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4D46BA">
        <w:rPr>
          <w:rFonts w:asciiTheme="minorHAnsi" w:hAnsiTheme="minorHAnsi" w:cstheme="minorHAnsi"/>
          <w:sz w:val="22"/>
          <w:szCs w:val="22"/>
        </w:rPr>
        <w:t xml:space="preserve">8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0A74E924" w14:textId="77777777" w:rsidR="00345718" w:rsidRPr="004D46BA" w:rsidRDefault="00345718" w:rsidP="004D46B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20B53D" w14:textId="77777777" w:rsidR="00345718" w:rsidRPr="004D46BA" w:rsidRDefault="00D60688" w:rsidP="004D46BA">
      <w:pPr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ap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al</w:t>
      </w:r>
      <w:r w:rsidRPr="004D46B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dequacy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es,”</w:t>
      </w:r>
      <w:r w:rsidRPr="004D46B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nt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rnational</w:t>
      </w:r>
      <w:r w:rsidRPr="004D46BA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gal</w:t>
      </w:r>
      <w:r w:rsidRPr="004D46BA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Vol.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2,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1998</w:t>
      </w:r>
      <w:r w:rsidRPr="004D46B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</w:p>
    <w:p w14:paraId="7BD5B09C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E54D80" w14:textId="77777777" w:rsidR="00345718" w:rsidRPr="004D46BA" w:rsidRDefault="00D60688" w:rsidP="004D46BA">
      <w:pPr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2ADB1905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5B8F69" w14:textId="77777777" w:rsidR="00345718" w:rsidRPr="004D46BA" w:rsidRDefault="00D60688" w:rsidP="004D46BA">
      <w:pPr>
        <w:ind w:left="230" w:right="12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ew</w:t>
      </w:r>
      <w:r w:rsidRPr="004D46B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d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La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nd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h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osp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s,”</w:t>
      </w:r>
      <w:r w:rsidRPr="004D46B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Le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ure</w:t>
      </w:r>
      <w:r w:rsidRPr="004D46B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>ev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16, </w:t>
      </w:r>
      <w:r w:rsidRPr="004D46B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D46BA">
        <w:rPr>
          <w:rFonts w:asciiTheme="minorHAnsi" w:hAnsiTheme="minorHAnsi" w:cstheme="minorHAnsi"/>
          <w:sz w:val="22"/>
          <w:szCs w:val="22"/>
        </w:rPr>
        <w:t>ne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1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4D46BA">
        <w:rPr>
          <w:rFonts w:asciiTheme="minorHAnsi" w:hAnsiTheme="minorHAnsi" w:cstheme="minorHAnsi"/>
          <w:sz w:val="22"/>
          <w:szCs w:val="22"/>
        </w:rPr>
        <w:t xml:space="preserve">99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)</w:t>
      </w:r>
    </w:p>
    <w:p w14:paraId="7D998AA1" w14:textId="77777777" w:rsidR="00345718" w:rsidRPr="004D46BA" w:rsidRDefault="00D60688" w:rsidP="004D46BA">
      <w:pPr>
        <w:spacing w:before="4"/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epos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ance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>em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a,”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z w:val="22"/>
          <w:szCs w:val="22"/>
        </w:rPr>
        <w:t xml:space="preserve">ean 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4D46BA">
        <w:rPr>
          <w:rFonts w:asciiTheme="minorHAnsi" w:hAnsiTheme="minorHAnsi" w:cstheme="minorHAnsi"/>
          <w:i/>
          <w:sz w:val="22"/>
          <w:szCs w:val="22"/>
        </w:rPr>
        <w:t>ourn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of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ern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z w:val="22"/>
          <w:szCs w:val="22"/>
        </w:rPr>
        <w:t>nal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d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D46BA">
        <w:rPr>
          <w:rFonts w:asciiTheme="minorHAnsi" w:hAnsiTheme="minorHAnsi" w:cstheme="minorHAnsi"/>
          <w:i/>
          <w:sz w:val="22"/>
          <w:szCs w:val="22"/>
        </w:rPr>
        <w:t>para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ve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</w:p>
    <w:p w14:paraId="06683A61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944053" w14:textId="77777777" w:rsidR="00345718" w:rsidRPr="004D46BA" w:rsidRDefault="00D60688" w:rsidP="004D46BA">
      <w:pPr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 xml:space="preserve">25,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ec. 1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4D46BA">
        <w:rPr>
          <w:rFonts w:asciiTheme="minorHAnsi" w:hAnsiTheme="minorHAnsi" w:cstheme="minorHAnsi"/>
          <w:sz w:val="22"/>
          <w:szCs w:val="22"/>
        </w:rPr>
        <w:t xml:space="preserve">97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 En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sh)</w:t>
      </w:r>
    </w:p>
    <w:p w14:paraId="3D74ACFC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1D0A8D" w14:textId="77777777" w:rsidR="00345718" w:rsidRPr="004D46BA" w:rsidRDefault="00D60688" w:rsidP="004D46BA">
      <w:pPr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han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 xml:space="preserve">es 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4D46BA">
        <w:rPr>
          <w:rFonts w:asciiTheme="minorHAnsi" w:hAnsiTheme="minorHAnsi" w:cstheme="minorHAnsi"/>
          <w:sz w:val="22"/>
          <w:szCs w:val="22"/>
        </w:rPr>
        <w:t>on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and </w:t>
      </w:r>
      <w:r w:rsidRPr="004D46B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D46BA">
        <w:rPr>
          <w:rFonts w:asciiTheme="minorHAnsi" w:hAnsiTheme="minorHAnsi" w:cstheme="minorHAnsi"/>
          <w:sz w:val="22"/>
          <w:szCs w:val="22"/>
        </w:rPr>
        <w:t xml:space="preserve">s 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D46BA">
        <w:rPr>
          <w:rFonts w:asciiTheme="minorHAnsi" w:hAnsiTheme="minorHAnsi" w:cstheme="minorHAnsi"/>
          <w:sz w:val="22"/>
          <w:szCs w:val="22"/>
        </w:rPr>
        <w:t xml:space="preserve">or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op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 xml:space="preserve">ent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 xml:space="preserve">of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c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 xml:space="preserve">l </w:t>
      </w:r>
      <w:r w:rsidRPr="004D46B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z w:val="22"/>
          <w:szCs w:val="22"/>
        </w:rPr>
        <w:t>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on </w:t>
      </w:r>
      <w:r w:rsidRPr="004D46B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,”</w:t>
      </w:r>
    </w:p>
    <w:p w14:paraId="352A963F" w14:textId="77777777" w:rsidR="00345718" w:rsidRPr="004D46BA" w:rsidRDefault="00345718" w:rsidP="004D46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D2AC41" w14:textId="77777777" w:rsidR="00345718" w:rsidRPr="004D46BA" w:rsidRDefault="00D60688" w:rsidP="004D46BA">
      <w:pPr>
        <w:ind w:left="230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z w:val="22"/>
          <w:szCs w:val="22"/>
        </w:rPr>
        <w:t>o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4D46BA">
        <w:rPr>
          <w:rFonts w:asciiTheme="minorHAnsi" w:hAnsiTheme="minorHAnsi" w:cstheme="minorHAnsi"/>
          <w:i/>
          <w:sz w:val="22"/>
          <w:szCs w:val="22"/>
        </w:rPr>
        <w:t>erc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Law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z w:val="22"/>
          <w:szCs w:val="22"/>
        </w:rPr>
        <w:t>v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e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D46BA">
        <w:rPr>
          <w:rFonts w:asciiTheme="minorHAnsi" w:hAnsiTheme="minorHAnsi" w:cstheme="minorHAnsi"/>
          <w:sz w:val="22"/>
          <w:szCs w:val="22"/>
        </w:rPr>
        <w:t>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z w:val="22"/>
          <w:szCs w:val="22"/>
        </w:rPr>
        <w:t xml:space="preserve">. 16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D46BA">
        <w:rPr>
          <w:rFonts w:asciiTheme="minorHAnsi" w:hAnsiTheme="minorHAnsi" w:cstheme="minorHAnsi"/>
          <w:sz w:val="22"/>
          <w:szCs w:val="22"/>
        </w:rPr>
        <w:t>o. 2,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Sep. 2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D46BA">
        <w:rPr>
          <w:rFonts w:asciiTheme="minorHAnsi" w:hAnsiTheme="minorHAnsi" w:cstheme="minorHAnsi"/>
          <w:sz w:val="22"/>
          <w:szCs w:val="22"/>
        </w:rPr>
        <w:t xml:space="preserve">04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 xml:space="preserve">n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n)</w:t>
      </w:r>
    </w:p>
    <w:p w14:paraId="56270A63" w14:textId="77777777" w:rsidR="00345718" w:rsidRPr="004D46BA" w:rsidRDefault="00345718" w:rsidP="004D46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C64A76" w14:textId="77777777" w:rsidR="00345718" w:rsidRPr="004D46BA" w:rsidRDefault="00D60688" w:rsidP="004D46BA">
      <w:pPr>
        <w:ind w:left="919" w:right="119" w:hanging="799"/>
        <w:rPr>
          <w:rFonts w:asciiTheme="minorHAnsi" w:hAnsiTheme="minorHAnsi" w:cstheme="minorHAnsi"/>
          <w:sz w:val="22"/>
          <w:szCs w:val="22"/>
        </w:rPr>
      </w:pPr>
      <w:r w:rsidRPr="004D46BA">
        <w:rPr>
          <w:rFonts w:asciiTheme="minorHAnsi" w:hAnsiTheme="minorHAnsi" w:cstheme="minorHAnsi"/>
          <w:sz w:val="22"/>
          <w:szCs w:val="22"/>
        </w:rPr>
        <w:t>“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ea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D46BA">
        <w:rPr>
          <w:rFonts w:asciiTheme="minorHAnsi" w:hAnsiTheme="minorHAnsi" w:cstheme="minorHAnsi"/>
          <w:sz w:val="22"/>
          <w:szCs w:val="22"/>
        </w:rPr>
        <w:t>o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uc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a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D46BA">
        <w:rPr>
          <w:rFonts w:asciiTheme="minorHAnsi" w:hAnsiTheme="minorHAnsi" w:cstheme="minorHAnsi"/>
          <w:sz w:val="22"/>
          <w:szCs w:val="22"/>
        </w:rPr>
        <w:t>ank</w:t>
      </w:r>
      <w:r w:rsidRPr="004D46B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D46BA">
        <w:rPr>
          <w:rFonts w:asciiTheme="minorHAnsi" w:hAnsiTheme="minorHAnsi" w:cstheme="minorHAnsi"/>
          <w:sz w:val="22"/>
          <w:szCs w:val="22"/>
        </w:rPr>
        <w:t>epos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t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nsu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an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z w:val="22"/>
          <w:szCs w:val="22"/>
        </w:rPr>
        <w:t>Sc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D46BA">
        <w:rPr>
          <w:rFonts w:asciiTheme="minorHAnsi" w:hAnsiTheme="minorHAnsi" w:cstheme="minorHAnsi"/>
          <w:sz w:val="22"/>
          <w:szCs w:val="22"/>
        </w:rPr>
        <w:t>e</w:t>
      </w:r>
      <w:r w:rsidRPr="004D46B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D46BA">
        <w:rPr>
          <w:rFonts w:asciiTheme="minorHAnsi" w:hAnsiTheme="minorHAnsi" w:cstheme="minorHAnsi"/>
          <w:sz w:val="22"/>
          <w:szCs w:val="22"/>
        </w:rPr>
        <w:t>e,”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z w:val="22"/>
          <w:szCs w:val="22"/>
        </w:rPr>
        <w:t>er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on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D46BA">
        <w:rPr>
          <w:rFonts w:asciiTheme="minorHAnsi" w:hAnsiTheme="minorHAnsi" w:cstheme="minorHAnsi"/>
          <w:i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F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D46BA">
        <w:rPr>
          <w:rFonts w:asciiTheme="minorHAnsi" w:hAnsiTheme="minorHAnsi" w:cstheme="minorHAnsi"/>
          <w:i/>
          <w:sz w:val="22"/>
          <w:szCs w:val="22"/>
        </w:rPr>
        <w:t>an</w:t>
      </w:r>
      <w:r w:rsidRPr="004D46B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D46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i/>
          <w:sz w:val="22"/>
          <w:szCs w:val="22"/>
        </w:rPr>
        <w:t>al</w:t>
      </w:r>
      <w:r w:rsidRPr="004D46BA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D46BA">
        <w:rPr>
          <w:rFonts w:asciiTheme="minorHAnsi" w:hAnsiTheme="minorHAnsi" w:cstheme="minorHAnsi"/>
          <w:i/>
          <w:sz w:val="22"/>
          <w:szCs w:val="22"/>
        </w:rPr>
        <w:t>aw</w:t>
      </w:r>
      <w:r w:rsidRPr="004D46BA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i/>
          <w:sz w:val="22"/>
          <w:szCs w:val="22"/>
        </w:rPr>
        <w:t>Rev</w:t>
      </w:r>
      <w:r w:rsidRPr="004D46BA">
        <w:rPr>
          <w:rFonts w:asciiTheme="minorHAnsi" w:hAnsiTheme="minorHAnsi" w:cstheme="minorHAnsi"/>
          <w:i/>
          <w:spacing w:val="-1"/>
          <w:sz w:val="22"/>
          <w:szCs w:val="22"/>
        </w:rPr>
        <w:t>iew</w:t>
      </w:r>
      <w:r w:rsidRPr="004D46BA">
        <w:rPr>
          <w:rFonts w:asciiTheme="minorHAnsi" w:hAnsiTheme="minorHAnsi" w:cstheme="minorHAnsi"/>
          <w:i/>
          <w:sz w:val="22"/>
          <w:szCs w:val="22"/>
        </w:rPr>
        <w:t>,</w:t>
      </w:r>
      <w:r w:rsidRPr="004D46BA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D46BA">
        <w:rPr>
          <w:rFonts w:asciiTheme="minorHAnsi" w:hAnsiTheme="minorHAnsi" w:cstheme="minorHAnsi"/>
          <w:sz w:val="22"/>
          <w:szCs w:val="22"/>
        </w:rPr>
        <w:t>p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D46BA">
        <w:rPr>
          <w:rFonts w:asciiTheme="minorHAnsi" w:hAnsiTheme="minorHAnsi" w:cstheme="minorHAnsi"/>
          <w:sz w:val="22"/>
          <w:szCs w:val="22"/>
        </w:rPr>
        <w:t>.</w:t>
      </w:r>
      <w:r w:rsidRPr="004D46B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D46BA">
        <w:rPr>
          <w:rFonts w:asciiTheme="minorHAnsi" w:hAnsiTheme="minorHAnsi" w:cstheme="minorHAnsi"/>
          <w:sz w:val="22"/>
          <w:szCs w:val="22"/>
        </w:rPr>
        <w:t xml:space="preserve">997 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4D46BA">
        <w:rPr>
          <w:rFonts w:asciiTheme="minorHAnsi" w:hAnsiTheme="minorHAnsi" w:cstheme="minorHAnsi"/>
          <w:sz w:val="22"/>
          <w:szCs w:val="22"/>
        </w:rPr>
        <w:t>n En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D46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D46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D46BA">
        <w:rPr>
          <w:rFonts w:asciiTheme="minorHAnsi" w:hAnsiTheme="minorHAnsi" w:cstheme="minorHAnsi"/>
          <w:sz w:val="22"/>
          <w:szCs w:val="22"/>
        </w:rPr>
        <w:t>s</w:t>
      </w:r>
      <w:r w:rsidRPr="004D46BA">
        <w:rPr>
          <w:rFonts w:asciiTheme="minorHAnsi" w:hAnsiTheme="minorHAnsi" w:cstheme="minorHAnsi"/>
          <w:spacing w:val="-2"/>
          <w:sz w:val="22"/>
          <w:szCs w:val="22"/>
        </w:rPr>
        <w:t>h)</w:t>
      </w:r>
    </w:p>
    <w:sectPr w:rsidR="00345718" w:rsidRPr="004D46BA">
      <w:pgSz w:w="12240" w:h="15840"/>
      <w:pgMar w:top="1340" w:right="1280" w:bottom="280" w:left="132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8905" w14:textId="77777777" w:rsidR="00D60688" w:rsidRDefault="00D60688">
      <w:r>
        <w:separator/>
      </w:r>
    </w:p>
  </w:endnote>
  <w:endnote w:type="continuationSeparator" w:id="0">
    <w:p w14:paraId="5E0B1F87" w14:textId="77777777" w:rsidR="00D60688" w:rsidRDefault="00D6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101D3" w14:textId="77777777" w:rsidR="00345718" w:rsidRDefault="00D60688">
    <w:pPr>
      <w:spacing w:line="200" w:lineRule="exact"/>
    </w:pPr>
    <w:r>
      <w:pict w14:anchorId="63CC934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pt;margin-top:743.45pt;width:9.95pt;height:11.95pt;z-index:-251658752;mso-position-horizontal-relative:page;mso-position-vertical-relative:page" filled="f" stroked="f">
          <v:textbox inset="0,0,0,0">
            <w:txbxContent>
              <w:p w14:paraId="3A3AC2EA" w14:textId="77777777" w:rsidR="00345718" w:rsidRDefault="00D60688">
                <w:pPr>
                  <w:spacing w:before="4"/>
                  <w:ind w:left="40"/>
                </w:pPr>
                <w:r>
                  <w:fldChar w:fldCharType="begin"/>
                </w:r>
                <w:r>
                  <w:rPr>
                    <w:w w:val="1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836A" w14:textId="77777777" w:rsidR="00D60688" w:rsidRDefault="00D60688">
      <w:r>
        <w:separator/>
      </w:r>
    </w:p>
  </w:footnote>
  <w:footnote w:type="continuationSeparator" w:id="0">
    <w:p w14:paraId="611E0A8C" w14:textId="77777777" w:rsidR="00D60688" w:rsidRDefault="00D60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236F"/>
    <w:multiLevelType w:val="multilevel"/>
    <w:tmpl w:val="00F652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718"/>
    <w:rsid w:val="00345718"/>
    <w:rsid w:val="004D46BA"/>
    <w:rsid w:val="00D6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EE70DA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1666</Words>
  <Characters>9500</Characters>
  <Application>Microsoft Office Word</Application>
  <DocSecurity>0</DocSecurity>
  <Lines>79</Lines>
  <Paragraphs>22</Paragraphs>
  <ScaleCrop>false</ScaleCrop>
  <Company/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2021-07-05T05:04:00Z</dcterms:modified>
</cp:coreProperties>
</file>